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1F473E"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238FE15D" w:rsidR="0046735E" w:rsidRPr="001F473E" w:rsidRDefault="0046735E" w:rsidP="001F473E">
            <w:pPr>
              <w:suppressAutoHyphens w:val="0"/>
              <w:spacing w:line="240" w:lineRule="auto"/>
              <w:ind w:firstLine="0"/>
              <w:rPr>
                <w:bCs w:val="0"/>
                <w:snapToGrid w:val="0"/>
                <w:sz w:val="28"/>
                <w:szCs w:val="20"/>
                <w:lang w:eastAsia="ru-RU"/>
              </w:rPr>
            </w:pPr>
            <w:r w:rsidRPr="001F473E">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1F473E">
              <w:rPr>
                <w:bCs w:val="0"/>
                <w:snapToGrid w:val="0"/>
                <w:sz w:val="24"/>
                <w:szCs w:val="24"/>
                <w:lang w:eastAsia="ru-RU"/>
              </w:rPr>
              <w:t>498</w:t>
            </w:r>
            <w:r w:rsidRPr="001F473E">
              <w:rPr>
                <w:bCs w:val="0"/>
                <w:spacing w:val="-4"/>
              </w:rPr>
              <w:t xml:space="preserve"> от </w:t>
            </w:r>
            <w:r w:rsidR="00B34CDC">
              <w:rPr>
                <w:bCs w:val="0"/>
                <w:spacing w:val="-4"/>
              </w:rPr>
              <w:t>12.10.2017 г.</w:t>
            </w:r>
          </w:p>
        </w:tc>
      </w:tr>
    </w:tbl>
    <w:p w14:paraId="3541ACE6" w14:textId="77777777" w:rsidR="0046735E" w:rsidRPr="001F473E" w:rsidRDefault="0046735E" w:rsidP="0046735E">
      <w:pPr>
        <w:spacing w:line="264" w:lineRule="auto"/>
        <w:jc w:val="center"/>
        <w:rPr>
          <w:b/>
          <w:sz w:val="24"/>
          <w:szCs w:val="24"/>
        </w:rPr>
      </w:pPr>
    </w:p>
    <w:p w14:paraId="3392C05B" w14:textId="77777777" w:rsidR="0046735E" w:rsidRPr="001F473E" w:rsidRDefault="0046735E" w:rsidP="0046735E">
      <w:pPr>
        <w:spacing w:line="264" w:lineRule="auto"/>
        <w:jc w:val="center"/>
        <w:rPr>
          <w:b/>
          <w:sz w:val="24"/>
          <w:szCs w:val="24"/>
        </w:rPr>
      </w:pPr>
    </w:p>
    <w:p w14:paraId="1FEA43DE" w14:textId="77777777" w:rsidR="00E86E35" w:rsidRPr="001F473E"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1F473E"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1F473E"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1F473E"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1F473E"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1F473E"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1F473E"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1F473E"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1F473E" w:rsidRDefault="00E86E35" w:rsidP="00E86E35">
      <w:pPr>
        <w:pStyle w:val="1f5"/>
        <w:spacing w:line="264" w:lineRule="auto"/>
        <w:ind w:left="0" w:right="0"/>
        <w:jc w:val="center"/>
        <w:rPr>
          <w:rFonts w:ascii="Times New Roman" w:hAnsi="Times New Roman"/>
          <w:b/>
          <w:bCs w:val="0"/>
          <w:sz w:val="24"/>
          <w:szCs w:val="24"/>
        </w:rPr>
      </w:pPr>
      <w:r w:rsidRPr="001F473E">
        <w:rPr>
          <w:rFonts w:ascii="Times New Roman" w:hAnsi="Times New Roman"/>
          <w:b/>
          <w:bCs w:val="0"/>
          <w:sz w:val="24"/>
          <w:szCs w:val="24"/>
        </w:rPr>
        <w:t>Документация по запросу предложений</w:t>
      </w:r>
    </w:p>
    <w:p w14:paraId="5857B9B4" w14:textId="77777777" w:rsidR="00E86E35" w:rsidRPr="001F473E"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1F473E" w:rsidRDefault="00E86E35" w:rsidP="00E86E35">
      <w:pPr>
        <w:pStyle w:val="1f5"/>
        <w:spacing w:line="264" w:lineRule="auto"/>
        <w:ind w:left="0" w:right="0"/>
        <w:jc w:val="center"/>
        <w:rPr>
          <w:rFonts w:ascii="Times New Roman" w:hAnsi="Times New Roman"/>
          <w:b/>
          <w:sz w:val="24"/>
          <w:szCs w:val="24"/>
        </w:rPr>
      </w:pPr>
      <w:r w:rsidRPr="001F473E">
        <w:rPr>
          <w:rFonts w:ascii="Times New Roman" w:hAnsi="Times New Roman"/>
          <w:b/>
          <w:sz w:val="24"/>
          <w:szCs w:val="24"/>
        </w:rPr>
        <w:t>ОТКРЫТЫЙ ЗАПРОС ПРЕДЛОЖЕНИЙ БЕЗ ПРЕДВАРИТЕЛЬНОГО КВАЛИФИКАЦИОННОГО ОТБОРА</w:t>
      </w:r>
    </w:p>
    <w:p w14:paraId="0C96429B" w14:textId="1683DD25"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1F473E">
        <w:rPr>
          <w:b/>
          <w:sz w:val="24"/>
        </w:rPr>
        <w:t xml:space="preserve">на </w:t>
      </w:r>
      <w:r w:rsidRPr="001F473E">
        <w:rPr>
          <w:b/>
          <w:sz w:val="24"/>
          <w:szCs w:val="24"/>
        </w:rPr>
        <w:t xml:space="preserve">право заключения </w:t>
      </w:r>
      <w:proofErr w:type="gramStart"/>
      <w:r w:rsidR="00935C24" w:rsidRPr="001F473E">
        <w:rPr>
          <w:b/>
          <w:sz w:val="24"/>
          <w:szCs w:val="24"/>
        </w:rPr>
        <w:t>договор</w:t>
      </w:r>
      <w:r w:rsidR="00C66614">
        <w:rPr>
          <w:b/>
          <w:sz w:val="24"/>
          <w:szCs w:val="24"/>
        </w:rPr>
        <w:t>а</w:t>
      </w:r>
      <w:proofErr w:type="gramEnd"/>
      <w:r w:rsidR="00935C24" w:rsidRPr="001F473E">
        <w:rPr>
          <w:b/>
          <w:sz w:val="24"/>
          <w:szCs w:val="24"/>
        </w:rPr>
        <w:t xml:space="preserve"> </w:t>
      </w:r>
      <w:r w:rsidR="00C53E73" w:rsidRPr="001F473E">
        <w:rPr>
          <w:b/>
          <w:sz w:val="24"/>
          <w:szCs w:val="24"/>
        </w:rPr>
        <w:t xml:space="preserve">на оказание услуг </w:t>
      </w:r>
      <w:r w:rsidR="00C66614">
        <w:rPr>
          <w:b/>
          <w:sz w:val="24"/>
          <w:szCs w:val="24"/>
        </w:rPr>
        <w:t>по т</w:t>
      </w:r>
      <w:r w:rsidR="00C66614" w:rsidRPr="00C66614">
        <w:rPr>
          <w:b/>
          <w:sz w:val="24"/>
          <w:szCs w:val="24"/>
        </w:rPr>
        <w:t>ехническо</w:t>
      </w:r>
      <w:r w:rsidR="00C66614">
        <w:rPr>
          <w:b/>
          <w:sz w:val="24"/>
          <w:szCs w:val="24"/>
        </w:rPr>
        <w:t>му</w:t>
      </w:r>
      <w:r w:rsidR="00C66614" w:rsidRPr="00C66614">
        <w:rPr>
          <w:b/>
          <w:sz w:val="24"/>
          <w:szCs w:val="24"/>
        </w:rPr>
        <w:t xml:space="preserve"> обслуживани</w:t>
      </w:r>
      <w:r w:rsidR="00C66614">
        <w:rPr>
          <w:b/>
          <w:sz w:val="24"/>
          <w:szCs w:val="24"/>
        </w:rPr>
        <w:t>ю</w:t>
      </w:r>
      <w:r w:rsidR="00C66614" w:rsidRPr="00C66614">
        <w:rPr>
          <w:b/>
          <w:sz w:val="24"/>
          <w:szCs w:val="24"/>
        </w:rPr>
        <w:t xml:space="preserve"> пожарно-охранной сигнализации и систем оповещения о пожаре на 2018 г.</w:t>
      </w:r>
      <w:r w:rsidR="00C66614">
        <w:rPr>
          <w:b/>
          <w:sz w:val="24"/>
          <w:szCs w:val="24"/>
        </w:rPr>
        <w:t xml:space="preserve"> для нужд филиала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5BC7A211" w14:textId="77777777" w:rsidR="00C66614" w:rsidRDefault="00C66614" w:rsidP="007A1F3E">
      <w:pPr>
        <w:pStyle w:val="1f5"/>
        <w:spacing w:line="264" w:lineRule="auto"/>
        <w:ind w:left="0" w:right="0"/>
        <w:jc w:val="center"/>
        <w:rPr>
          <w:rFonts w:ascii="Times New Roman" w:hAnsi="Times New Roman"/>
          <w:sz w:val="24"/>
          <w:szCs w:val="24"/>
        </w:rPr>
      </w:pPr>
    </w:p>
    <w:p w14:paraId="14A146E9" w14:textId="77777777" w:rsidR="00C66614" w:rsidRDefault="00C66614" w:rsidP="007A1F3E">
      <w:pPr>
        <w:pStyle w:val="1f5"/>
        <w:spacing w:line="264" w:lineRule="auto"/>
        <w:ind w:left="0" w:right="0"/>
        <w:jc w:val="center"/>
        <w:rPr>
          <w:rFonts w:ascii="Times New Roman" w:hAnsi="Times New Roman"/>
          <w:sz w:val="24"/>
          <w:szCs w:val="24"/>
        </w:rPr>
      </w:pPr>
    </w:p>
    <w:p w14:paraId="0CFCD1F5" w14:textId="77777777" w:rsidR="00C66614" w:rsidRPr="00556B64" w:rsidRDefault="00C66614" w:rsidP="007A1F3E">
      <w:pPr>
        <w:pStyle w:val="1f5"/>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00C50BD" w:rsidR="00E86E35" w:rsidRPr="00C66614" w:rsidRDefault="00E86E35" w:rsidP="00C66614">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C66614">
        <w:rPr>
          <w:b/>
          <w:bCs/>
        </w:rPr>
        <w:t>Ключникова Ольга Сергеевна,</w:t>
      </w:r>
      <w:r w:rsidR="007951CD" w:rsidRPr="00C66614">
        <w:rPr>
          <w:bCs/>
        </w:rPr>
        <w:t xml:space="preserve"> тел.: (863) 307-04-83, </w:t>
      </w:r>
      <w:proofErr w:type="gramStart"/>
      <w:r w:rsidR="007951CD" w:rsidRPr="00C66614">
        <w:rPr>
          <w:bCs/>
        </w:rPr>
        <w:t>е</w:t>
      </w:r>
      <w:proofErr w:type="gramEnd"/>
      <w:r w:rsidR="007951CD" w:rsidRPr="00C66614">
        <w:rPr>
          <w:bCs/>
        </w:rPr>
        <w:t>-</w:t>
      </w:r>
      <w:proofErr w:type="spellStart"/>
      <w:r w:rsidR="007951CD" w:rsidRPr="00C66614">
        <w:rPr>
          <w:bCs/>
        </w:rPr>
        <w:t>mail</w:t>
      </w:r>
      <w:proofErr w:type="spellEnd"/>
      <w:r w:rsidR="007951CD" w:rsidRPr="00C66614">
        <w:rPr>
          <w:bCs/>
        </w:rPr>
        <w:t xml:space="preserve">: </w:t>
      </w:r>
      <w:hyperlink r:id="rId19" w:history="1">
        <w:r w:rsidR="007951CD" w:rsidRPr="00C66614">
          <w:rPr>
            <w:rStyle w:val="a9"/>
            <w:bCs/>
            <w:lang w:val="en-US"/>
          </w:rPr>
          <w:t>kluchnikovaos</w:t>
        </w:r>
        <w:r w:rsidR="007951CD" w:rsidRPr="00C66614">
          <w:rPr>
            <w:rStyle w:val="a9"/>
            <w:bCs/>
          </w:rPr>
          <w:t>@</w:t>
        </w:r>
        <w:r w:rsidR="007951CD" w:rsidRPr="00C66614">
          <w:rPr>
            <w:rStyle w:val="a9"/>
            <w:bCs/>
            <w:lang w:val="en-US"/>
          </w:rPr>
          <w:t>mrsk</w:t>
        </w:r>
        <w:r w:rsidR="007951CD" w:rsidRPr="00C66614">
          <w:rPr>
            <w:rStyle w:val="a9"/>
            <w:bCs/>
          </w:rPr>
          <w:t>-</w:t>
        </w:r>
        <w:r w:rsidR="007951CD" w:rsidRPr="00C66614">
          <w:rPr>
            <w:rStyle w:val="a9"/>
            <w:bCs/>
            <w:lang w:val="en-US"/>
          </w:rPr>
          <w:t>yuga</w:t>
        </w:r>
        <w:r w:rsidR="007951CD" w:rsidRPr="00C66614">
          <w:rPr>
            <w:rStyle w:val="a9"/>
            <w:bCs/>
          </w:rPr>
          <w:t>.</w:t>
        </w:r>
        <w:r w:rsidR="007951CD" w:rsidRPr="00C66614">
          <w:rPr>
            <w:rStyle w:val="a9"/>
            <w:bCs/>
            <w:lang w:val="en-US"/>
          </w:rPr>
          <w:t>ru</w:t>
        </w:r>
      </w:hyperlink>
      <w:r w:rsidRPr="00C66614">
        <w:t>,</w:t>
      </w:r>
      <w:r w:rsidRPr="00556B64">
        <w:t xml:space="preserve"> Извещением о проведении открытого </w:t>
      </w:r>
      <w:r w:rsidRPr="00556B64">
        <w:rPr>
          <w:iCs/>
        </w:rPr>
        <w:t>запроса предложений</w:t>
      </w:r>
      <w:r w:rsidRPr="00556B64">
        <w:t>, опубликованным:</w:t>
      </w:r>
      <w:r w:rsidR="00C66614">
        <w:t xml:space="preserve"> </w:t>
      </w:r>
      <w:r w:rsidRPr="00C66614">
        <w:rPr>
          <w:szCs w:val="24"/>
        </w:rPr>
        <w:t xml:space="preserve">на официальном сайте </w:t>
      </w:r>
      <w:r w:rsidRPr="00C66614">
        <w:rPr>
          <w:szCs w:val="24"/>
          <w:u w:val="single"/>
        </w:rPr>
        <w:t>www.zakupki.gov.ru</w:t>
      </w:r>
      <w:r w:rsidRPr="00C66614">
        <w:rPr>
          <w:szCs w:val="24"/>
        </w:rPr>
        <w:t>, на сайте электронной торговой площадки (далее – ЭТП</w:t>
      </w:r>
      <w:r w:rsidR="00556B64" w:rsidRPr="00C66614">
        <w:rPr>
          <w:rStyle w:val="a9"/>
          <w:rFonts w:eastAsia="MS Mincho"/>
          <w:color w:val="auto"/>
          <w:u w:val="none"/>
          <w:lang w:eastAsia="ja-JP"/>
        </w:rPr>
        <w:t xml:space="preserve"> </w:t>
      </w:r>
      <w:hyperlink r:id="rId20" w:history="1">
        <w:r w:rsidR="00D97B21" w:rsidRPr="00C66614">
          <w:rPr>
            <w:rStyle w:val="a9"/>
            <w:rFonts w:eastAsia="MS Mincho"/>
            <w:lang w:val="en-US" w:eastAsia="ja-JP"/>
          </w:rPr>
          <w:t>www</w:t>
        </w:r>
        <w:r w:rsidR="00D97B21" w:rsidRPr="00C66614">
          <w:rPr>
            <w:rStyle w:val="a9"/>
            <w:rFonts w:eastAsia="MS Mincho"/>
            <w:lang w:eastAsia="ja-JP"/>
          </w:rPr>
          <w:t>.</w:t>
        </w:r>
        <w:r w:rsidR="00D97B21" w:rsidRPr="00C66614">
          <w:rPr>
            <w:rStyle w:val="a9"/>
            <w:rFonts w:eastAsia="MS Mincho"/>
            <w:lang w:val="en-US" w:eastAsia="ja-JP"/>
          </w:rPr>
          <w:t>etp</w:t>
        </w:r>
        <w:r w:rsidR="00D97B21" w:rsidRPr="00C66614">
          <w:rPr>
            <w:rStyle w:val="a9"/>
            <w:rFonts w:eastAsia="MS Mincho"/>
            <w:lang w:eastAsia="ja-JP"/>
          </w:rPr>
          <w:t>.</w:t>
        </w:r>
        <w:r w:rsidR="00D97B21" w:rsidRPr="00C66614">
          <w:rPr>
            <w:rStyle w:val="a9"/>
            <w:rFonts w:eastAsia="MS Mincho"/>
            <w:lang w:val="en-US" w:eastAsia="ja-JP"/>
          </w:rPr>
          <w:t>rosseti</w:t>
        </w:r>
        <w:r w:rsidR="00D97B21" w:rsidRPr="00C66614">
          <w:rPr>
            <w:rStyle w:val="a9"/>
            <w:rFonts w:eastAsia="MS Mincho"/>
            <w:lang w:eastAsia="ja-JP"/>
          </w:rPr>
          <w:t>.</w:t>
        </w:r>
        <w:r w:rsidR="00D97B21" w:rsidRPr="00C66614">
          <w:rPr>
            <w:rStyle w:val="a9"/>
            <w:rFonts w:eastAsia="MS Mincho"/>
            <w:lang w:val="en-US" w:eastAsia="ja-JP"/>
          </w:rPr>
          <w:t>ru</w:t>
        </w:r>
      </w:hyperlink>
      <w:r w:rsidR="00D97B21" w:rsidRPr="00C66614">
        <w:rPr>
          <w:rStyle w:val="a9"/>
          <w:rFonts w:eastAsia="MS Mincho"/>
          <w:color w:val="auto"/>
          <w:u w:val="none"/>
          <w:lang w:eastAsia="ja-JP"/>
        </w:rPr>
        <w:t xml:space="preserve"> </w:t>
      </w:r>
      <w:r w:rsidRPr="00C66614">
        <w:rPr>
          <w:rStyle w:val="a9"/>
          <w:rFonts w:eastAsia="MS Mincho"/>
          <w:color w:val="auto"/>
          <w:szCs w:val="24"/>
        </w:rPr>
        <w:t>,</w:t>
      </w:r>
      <w:r w:rsidRPr="00C66614">
        <w:rPr>
          <w:szCs w:val="24"/>
        </w:rPr>
        <w:t xml:space="preserve">  на сайте </w:t>
      </w:r>
      <w:r w:rsidR="00ED5D25" w:rsidRPr="00C66614">
        <w:rPr>
          <w:szCs w:val="24"/>
        </w:rPr>
        <w:t>П</w:t>
      </w:r>
      <w:r w:rsidRPr="00C66614">
        <w:rPr>
          <w:szCs w:val="24"/>
        </w:rPr>
        <w:t xml:space="preserve">АО «МРСК </w:t>
      </w:r>
      <w:r w:rsidR="00725D97" w:rsidRPr="00C66614">
        <w:rPr>
          <w:szCs w:val="24"/>
        </w:rPr>
        <w:t>Юг</w:t>
      </w:r>
      <w:r w:rsidRPr="00C66614">
        <w:rPr>
          <w:szCs w:val="24"/>
        </w:rPr>
        <w:t xml:space="preserve">а» </w:t>
      </w:r>
      <w:r w:rsidR="00ED5D25" w:rsidRPr="00C66614">
        <w:rPr>
          <w:szCs w:val="24"/>
          <w:u w:val="single"/>
        </w:rPr>
        <w:t>www.mrsk-yuga.ru</w:t>
      </w:r>
    </w:p>
    <w:p w14:paraId="08731EC0" w14:textId="53824890"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C66614">
        <w:rPr>
          <w:iCs/>
        </w:rPr>
        <w:t>приг</w:t>
      </w:r>
      <w:r w:rsidRPr="00C66614">
        <w:t xml:space="preserve">ласил </w:t>
      </w:r>
      <w:bookmarkEnd w:id="13"/>
      <w:bookmarkEnd w:id="14"/>
      <w:bookmarkEnd w:id="15"/>
      <w:bookmarkEnd w:id="16"/>
      <w:bookmarkEnd w:id="17"/>
      <w:r w:rsidRPr="00C66614">
        <w:rPr>
          <w:snapToGrid w:val="0"/>
        </w:rPr>
        <w:t>юридических лиц, физических лиц, в том числе индивидуальных предпринимателей</w:t>
      </w:r>
      <w:r w:rsidRPr="00556B64">
        <w:rPr>
          <w:snapToGrid w:val="0"/>
          <w:u w:val="single"/>
        </w:rPr>
        <w:t xml:space="preserve">,  </w:t>
      </w:r>
      <w:r w:rsidR="004616D8" w:rsidRPr="00556B64">
        <w:rPr>
          <w:snapToGrid w:val="0"/>
          <w:u w:val="single"/>
        </w:rPr>
        <w:t xml:space="preserve"> </w:t>
      </w:r>
      <w:r w:rsidRPr="00556B64">
        <w:rPr>
          <w:bCs/>
          <w:iCs/>
          <w:snapToGrid w:val="0"/>
        </w:rPr>
        <w:t>к участию в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277ADABF"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C66614">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78AC0B70" w:rsidR="00935C24"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C66614" w:rsidRPr="001F473E">
        <w:rPr>
          <w:b/>
          <w:szCs w:val="24"/>
        </w:rPr>
        <w:t>право заключения договор</w:t>
      </w:r>
      <w:r w:rsidR="00C66614">
        <w:rPr>
          <w:b/>
          <w:szCs w:val="24"/>
        </w:rPr>
        <w:t>а</w:t>
      </w:r>
      <w:r w:rsidR="00C66614" w:rsidRPr="001F473E">
        <w:rPr>
          <w:b/>
          <w:szCs w:val="24"/>
        </w:rPr>
        <w:t xml:space="preserve"> на оказание услуг </w:t>
      </w:r>
      <w:r w:rsidR="00C66614">
        <w:rPr>
          <w:b/>
          <w:szCs w:val="24"/>
        </w:rPr>
        <w:t>по т</w:t>
      </w:r>
      <w:r w:rsidR="00C66614" w:rsidRPr="00C66614">
        <w:rPr>
          <w:b/>
          <w:szCs w:val="24"/>
        </w:rPr>
        <w:t>ехническо</w:t>
      </w:r>
      <w:r w:rsidR="00C66614">
        <w:rPr>
          <w:b/>
          <w:szCs w:val="24"/>
        </w:rPr>
        <w:t>му</w:t>
      </w:r>
      <w:r w:rsidR="00C66614" w:rsidRPr="00C66614">
        <w:rPr>
          <w:b/>
          <w:szCs w:val="24"/>
        </w:rPr>
        <w:t xml:space="preserve"> обслуживани</w:t>
      </w:r>
      <w:r w:rsidR="00C66614">
        <w:rPr>
          <w:b/>
          <w:szCs w:val="24"/>
        </w:rPr>
        <w:t>ю</w:t>
      </w:r>
      <w:r w:rsidR="00C66614" w:rsidRPr="00C66614">
        <w:rPr>
          <w:b/>
          <w:szCs w:val="24"/>
        </w:rPr>
        <w:t xml:space="preserve"> пожарно-охранной сигнализации и систем оповещения о пожаре на 2018 г. для нужд филиала ПАО «МРСК Юга» - «Астраханьэнерго»</w:t>
      </w:r>
      <w:r w:rsidR="00C53E73" w:rsidRPr="00C66614">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691E3A" w:rsidRDefault="007A1F3E" w:rsidP="00C53E73">
      <w:pPr>
        <w:pStyle w:val="3-"/>
        <w:numPr>
          <w:ilvl w:val="2"/>
          <w:numId w:val="45"/>
        </w:numPr>
        <w:tabs>
          <w:tab w:val="left" w:pos="1418"/>
        </w:tabs>
        <w:spacing w:before="0" w:after="0" w:line="276" w:lineRule="auto"/>
        <w:ind w:left="0" w:firstLine="709"/>
        <w:rPr>
          <w:szCs w:val="24"/>
          <w:highlight w:val="yellow"/>
        </w:rPr>
      </w:pPr>
      <w:proofErr w:type="gramStart"/>
      <w:r w:rsidRPr="00691E3A">
        <w:rPr>
          <w:szCs w:val="24"/>
          <w:highlight w:val="yellow"/>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691E3A">
        <w:rPr>
          <w:szCs w:val="24"/>
          <w:highlight w:val="yellow"/>
        </w:rPr>
        <w:fldChar w:fldCharType="begin"/>
      </w:r>
      <w:r w:rsidRPr="00691E3A">
        <w:rPr>
          <w:szCs w:val="24"/>
          <w:highlight w:val="yellow"/>
        </w:rPr>
        <w:instrText xml:space="preserve"> REF _Ref306978606 \r \h  \* MERGEFORMAT </w:instrText>
      </w:r>
      <w:r w:rsidRPr="00691E3A">
        <w:rPr>
          <w:szCs w:val="24"/>
          <w:highlight w:val="yellow"/>
        </w:rPr>
      </w:r>
      <w:r w:rsidRPr="00691E3A">
        <w:rPr>
          <w:szCs w:val="24"/>
          <w:highlight w:val="yellow"/>
        </w:rPr>
        <w:fldChar w:fldCharType="separate"/>
      </w:r>
      <w:r w:rsidR="00497A55" w:rsidRPr="00691E3A">
        <w:rPr>
          <w:szCs w:val="24"/>
          <w:highlight w:val="yellow"/>
        </w:rPr>
        <w:t>1.4.2</w:t>
      </w:r>
      <w:r w:rsidRPr="00691E3A">
        <w:rPr>
          <w:szCs w:val="24"/>
          <w:highlight w:val="yellow"/>
        </w:rPr>
        <w:fldChar w:fldCharType="end"/>
      </w:r>
      <w:r w:rsidRPr="00691E3A">
        <w:rPr>
          <w:szCs w:val="24"/>
          <w:highlight w:val="yellow"/>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51F342D8"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C66614" w:rsidRPr="00C66614">
        <w:rPr>
          <w:b/>
          <w:szCs w:val="24"/>
        </w:rPr>
        <w:t>2 263 568,04</w:t>
      </w:r>
      <w:r w:rsidR="00CE72BD" w:rsidRPr="00C66614">
        <w:rPr>
          <w:b/>
          <w:szCs w:val="24"/>
        </w:rPr>
        <w:t xml:space="preserve"> руб. с учётом  НДС (</w:t>
      </w:r>
      <w:r w:rsidR="00C66614" w:rsidRPr="00C66614">
        <w:rPr>
          <w:b/>
          <w:szCs w:val="24"/>
        </w:rPr>
        <w:t>1 918 278,00</w:t>
      </w:r>
      <w:r w:rsidR="00CE72BD" w:rsidRPr="00C66614">
        <w:rPr>
          <w:b/>
          <w:szCs w:val="24"/>
        </w:rPr>
        <w:t xml:space="preserve"> руб. без НДС)</w:t>
      </w:r>
      <w:r w:rsidRPr="005B7B15">
        <w:rPr>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7C582771" w:rsidR="007A1F3E" w:rsidRPr="00CE72BD" w:rsidRDefault="007A1F3E" w:rsidP="00C53E73">
      <w:pPr>
        <w:pStyle w:val="4-"/>
        <w:numPr>
          <w:ilvl w:val="3"/>
          <w:numId w:val="45"/>
        </w:numPr>
        <w:tabs>
          <w:tab w:val="left" w:pos="1418"/>
        </w:tabs>
        <w:spacing w:line="276" w:lineRule="auto"/>
        <w:ind w:left="0" w:firstLine="709"/>
        <w:rPr>
          <w:b/>
          <w:szCs w:val="24"/>
        </w:rPr>
      </w:pPr>
      <w:bookmarkStart w:id="117" w:name="_Ref306005578"/>
      <w:bookmarkStart w:id="118"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lastRenderedPageBreak/>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1F473E">
        <w:tc>
          <w:tcPr>
            <w:tcW w:w="6230" w:type="dxa"/>
          </w:tcPr>
          <w:p w14:paraId="36E8AA63" w14:textId="77777777" w:rsidR="001B0985" w:rsidRDefault="001B0985" w:rsidP="001F473E">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1F473E">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1F473E">
        <w:tc>
          <w:tcPr>
            <w:tcW w:w="6230" w:type="dxa"/>
          </w:tcPr>
          <w:p w14:paraId="4CD83FEB" w14:textId="77777777" w:rsidR="001B0985" w:rsidRDefault="001B0985" w:rsidP="001F473E">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1F473E">
            <w:pPr>
              <w:pStyle w:val="Times120"/>
              <w:widowControl w:val="0"/>
              <w:spacing w:after="120"/>
              <w:ind w:firstLine="0"/>
              <w:rPr>
                <w:szCs w:val="24"/>
              </w:rPr>
            </w:pPr>
            <w:r>
              <w:rPr>
                <w:szCs w:val="24"/>
              </w:rPr>
              <w:t>30</w:t>
            </w:r>
          </w:p>
        </w:tc>
      </w:tr>
      <w:tr w:rsidR="001B0985" w14:paraId="54C65C13" w14:textId="77777777" w:rsidTr="001F473E">
        <w:tc>
          <w:tcPr>
            <w:tcW w:w="6230" w:type="dxa"/>
          </w:tcPr>
          <w:p w14:paraId="12B38FB5" w14:textId="77777777" w:rsidR="001B0985" w:rsidRDefault="001B0985" w:rsidP="001F473E">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1F473E">
            <w:pPr>
              <w:pStyle w:val="Times120"/>
              <w:widowControl w:val="0"/>
              <w:spacing w:after="120"/>
              <w:ind w:firstLine="0"/>
              <w:rPr>
                <w:szCs w:val="24"/>
              </w:rPr>
            </w:pPr>
            <w:r>
              <w:rPr>
                <w:szCs w:val="24"/>
              </w:rPr>
              <w:t>20</w:t>
            </w:r>
          </w:p>
        </w:tc>
      </w:tr>
      <w:tr w:rsidR="001B0985" w14:paraId="2743B5FD" w14:textId="77777777" w:rsidTr="001F473E">
        <w:tc>
          <w:tcPr>
            <w:tcW w:w="6230" w:type="dxa"/>
          </w:tcPr>
          <w:p w14:paraId="58C73358" w14:textId="77777777" w:rsidR="001B0985" w:rsidRDefault="001B0985" w:rsidP="001F473E">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1F473E">
            <w:pPr>
              <w:pStyle w:val="Times120"/>
              <w:widowControl w:val="0"/>
              <w:spacing w:after="120"/>
              <w:ind w:firstLine="0"/>
              <w:rPr>
                <w:szCs w:val="24"/>
              </w:rPr>
            </w:pPr>
            <w:r>
              <w:rPr>
                <w:szCs w:val="24"/>
              </w:rPr>
              <w:t>10</w:t>
            </w:r>
          </w:p>
        </w:tc>
      </w:tr>
      <w:tr w:rsidR="001B0985" w14:paraId="3144D253" w14:textId="77777777" w:rsidTr="001F473E">
        <w:tc>
          <w:tcPr>
            <w:tcW w:w="6230" w:type="dxa"/>
          </w:tcPr>
          <w:p w14:paraId="6BA96D12" w14:textId="77777777" w:rsidR="001B0985" w:rsidRPr="00C66614" w:rsidRDefault="001B0985" w:rsidP="001F473E">
            <w:pPr>
              <w:pStyle w:val="Times120"/>
              <w:widowControl w:val="0"/>
              <w:spacing w:after="120"/>
              <w:rPr>
                <w:szCs w:val="24"/>
              </w:rPr>
            </w:pPr>
            <w:r w:rsidRPr="00C66614">
              <w:rPr>
                <w:szCs w:val="24"/>
              </w:rPr>
              <w:t xml:space="preserve">закупка, </w:t>
            </w:r>
            <w:proofErr w:type="gramStart"/>
            <w:r w:rsidRPr="00C66614">
              <w:rPr>
                <w:szCs w:val="24"/>
              </w:rPr>
              <w:t>участниками</w:t>
            </w:r>
            <w:proofErr w:type="gramEnd"/>
            <w:r w:rsidRPr="00C66614">
              <w:rPr>
                <w:szCs w:val="24"/>
              </w:rPr>
              <w:t xml:space="preserve"> которых могут быть только субъекты малого и среднего предпринимательства (согласно </w:t>
            </w:r>
            <w:proofErr w:type="spellStart"/>
            <w:r w:rsidRPr="00C66614">
              <w:rPr>
                <w:szCs w:val="24"/>
              </w:rPr>
              <w:t>пп</w:t>
            </w:r>
            <w:proofErr w:type="spellEnd"/>
            <w:r w:rsidRPr="00C66614">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1F473E">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C53E73">
      <w:pPr>
        <w:pStyle w:val="4-"/>
        <w:numPr>
          <w:ilvl w:val="3"/>
          <w:numId w:val="45"/>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C53E73">
      <w:pPr>
        <w:pStyle w:val="4-"/>
        <w:numPr>
          <w:ilvl w:val="3"/>
          <w:numId w:val="45"/>
        </w:numPr>
        <w:tabs>
          <w:tab w:val="left" w:pos="1418"/>
        </w:tabs>
        <w:spacing w:line="276" w:lineRule="auto"/>
        <w:ind w:left="0" w:firstLine="709"/>
        <w:rPr>
          <w:szCs w:val="24"/>
        </w:rPr>
      </w:pPr>
      <w:bookmarkStart w:id="200"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C66614"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поданы Участниками, которые не отвечают требованиям настоящей Документации по </w:t>
      </w:r>
      <w:r w:rsidRPr="00C66614">
        <w:rPr>
          <w:szCs w:val="24"/>
        </w:rPr>
        <w:t>запросу предложений;</w:t>
      </w:r>
    </w:p>
    <w:p w14:paraId="234953D8" w14:textId="4CFFB8F3" w:rsidR="007A1F3E" w:rsidRPr="00C66614" w:rsidRDefault="00030923" w:rsidP="00C53E73">
      <w:pPr>
        <w:pStyle w:val="6-"/>
        <w:numPr>
          <w:ilvl w:val="5"/>
          <w:numId w:val="45"/>
        </w:numPr>
        <w:tabs>
          <w:tab w:val="left" w:pos="1418"/>
        </w:tabs>
        <w:spacing w:line="276" w:lineRule="auto"/>
        <w:ind w:left="0" w:firstLine="709"/>
        <w:rPr>
          <w:szCs w:val="24"/>
        </w:rPr>
      </w:pPr>
      <w:r w:rsidRPr="00C66614">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C66614">
        <w:t xml:space="preserve"> </w:t>
      </w:r>
      <w:r w:rsidRPr="00C66614">
        <w:rPr>
          <w:szCs w:val="24"/>
        </w:rPr>
        <w:t xml:space="preserve">в </w:t>
      </w:r>
      <w:proofErr w:type="spellStart"/>
      <w:r w:rsidRPr="00C66614">
        <w:rPr>
          <w:szCs w:val="24"/>
        </w:rPr>
        <w:t>т.ч</w:t>
      </w:r>
      <w:proofErr w:type="spellEnd"/>
      <w:r w:rsidRPr="00C66614">
        <w:rPr>
          <w:szCs w:val="24"/>
        </w:rPr>
        <w:t>. содержат недостоверные сведения о стране происхождения товара, указанного в Заявке</w:t>
      </w:r>
      <w:r w:rsidR="007A1F3E" w:rsidRPr="00C66614">
        <w:rPr>
          <w:szCs w:val="24"/>
        </w:rPr>
        <w:t>;</w:t>
      </w:r>
    </w:p>
    <w:p w14:paraId="4F225844" w14:textId="77777777" w:rsidR="007A1F3E" w:rsidRPr="00907B0C" w:rsidRDefault="007A1F3E" w:rsidP="00C53E73">
      <w:pPr>
        <w:pStyle w:val="6-"/>
        <w:numPr>
          <w:ilvl w:val="5"/>
          <w:numId w:val="45"/>
        </w:numPr>
        <w:tabs>
          <w:tab w:val="left" w:pos="1418"/>
        </w:tabs>
        <w:spacing w:line="276" w:lineRule="auto"/>
        <w:ind w:left="0" w:firstLine="709"/>
        <w:rPr>
          <w:szCs w:val="24"/>
        </w:rPr>
      </w:pPr>
      <w:r w:rsidRPr="00907B0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C66614" w:rsidRDefault="007A1F3E" w:rsidP="00C53E73">
      <w:pPr>
        <w:pStyle w:val="4-"/>
        <w:numPr>
          <w:ilvl w:val="3"/>
          <w:numId w:val="45"/>
        </w:numPr>
        <w:tabs>
          <w:tab w:val="left" w:pos="1418"/>
        </w:tabs>
        <w:spacing w:line="276" w:lineRule="auto"/>
        <w:ind w:left="0" w:firstLine="709"/>
        <w:rPr>
          <w:szCs w:val="24"/>
        </w:rPr>
      </w:pPr>
      <w:r w:rsidRPr="00907B0C">
        <w:rPr>
          <w:szCs w:val="24"/>
        </w:rPr>
        <w:t xml:space="preserve">При проведении отборочной стадии Организатор запроса предложений вправе </w:t>
      </w:r>
      <w:r w:rsidRPr="00C66614">
        <w:rPr>
          <w:szCs w:val="24"/>
        </w:rPr>
        <w:t>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C66614" w:rsidRDefault="007A1F3E" w:rsidP="00C53E73">
      <w:pPr>
        <w:pStyle w:val="3-"/>
        <w:numPr>
          <w:ilvl w:val="2"/>
          <w:numId w:val="45"/>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C66614">
        <w:rPr>
          <w:b/>
          <w:szCs w:val="24"/>
        </w:rPr>
        <w:t>Оценочная стадия</w:t>
      </w:r>
      <w:bookmarkEnd w:id="201"/>
      <w:bookmarkEnd w:id="202"/>
      <w:bookmarkEnd w:id="203"/>
      <w:bookmarkEnd w:id="204"/>
    </w:p>
    <w:p w14:paraId="36FACAF6" w14:textId="0206F6FD" w:rsidR="00560BD2" w:rsidRPr="00C66614" w:rsidRDefault="007A1F3E" w:rsidP="00C53E73">
      <w:pPr>
        <w:pStyle w:val="4-"/>
        <w:numPr>
          <w:ilvl w:val="3"/>
          <w:numId w:val="45"/>
        </w:numPr>
        <w:tabs>
          <w:tab w:val="left" w:pos="1418"/>
        </w:tabs>
        <w:spacing w:line="276" w:lineRule="auto"/>
        <w:ind w:left="0" w:firstLine="709"/>
        <w:rPr>
          <w:b/>
          <w:szCs w:val="24"/>
          <w:lang w:val="x-none"/>
        </w:rPr>
      </w:pPr>
      <w:r w:rsidRPr="00C66614">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w:t>
      </w:r>
      <w:r w:rsidRPr="00560BD2">
        <w:rPr>
          <w:szCs w:val="24"/>
        </w:rPr>
        <w:t xml:space="preserve"> из </w:t>
      </w:r>
      <w:r w:rsidR="00560BD2" w:rsidRPr="00C66614">
        <w:rPr>
          <w:szCs w:val="24"/>
        </w:rPr>
        <w:t>следующего критерия: наименьшая стоимость заявки</w:t>
      </w:r>
      <w:r w:rsidR="00C66614">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C66614">
        <w:rPr>
          <w:szCs w:val="24"/>
        </w:rPr>
        <w:t xml:space="preserve"> Закупочная комиссия ранжирует Заявки</w:t>
      </w:r>
      <w:r w:rsidRPr="00560BD2">
        <w:rPr>
          <w:szCs w:val="24"/>
        </w:rPr>
        <w:t xml:space="preserve">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4" w:name="_Ref427583093"/>
      <w:bookmarkStart w:id="225" w:name="_Toc429410742"/>
      <w:bookmarkStart w:id="226" w:name="_GoBack"/>
      <w:bookmarkEnd w:id="226"/>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4456F8E8"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Pr>
          <w:szCs w:val="24"/>
        </w:rPr>
        <w:t>-</w:t>
      </w:r>
      <w:r w:rsidR="003234A0" w:rsidRPr="003234A0">
        <w:rPr>
          <w:bCs/>
          <w:sz w:val="22"/>
          <w:szCs w:val="24"/>
          <w:highlight w:val="yellow"/>
          <w:lang w:eastAsia="ar-SA"/>
        </w:rPr>
        <w:t xml:space="preserve"> </w:t>
      </w:r>
      <w:r w:rsidR="003234A0" w:rsidRPr="00C66614">
        <w:rPr>
          <w:bCs/>
          <w:szCs w:val="24"/>
        </w:rPr>
        <w:t>не более 30 календарных дней</w:t>
      </w:r>
      <w:proofErr w:type="gramEnd"/>
      <w:r w:rsidR="003234A0" w:rsidRPr="00C66614">
        <w:rPr>
          <w:bCs/>
          <w:szCs w:val="24"/>
        </w:rPr>
        <w:t xml:space="preserve"> со дня подписания заказчиком документа о приеме товара</w:t>
      </w:r>
      <w:r w:rsidR="00C66614">
        <w:rPr>
          <w:bCs/>
          <w:szCs w:val="24"/>
        </w:rPr>
        <w:t xml:space="preserve"> </w:t>
      </w:r>
      <w:r w:rsidR="003234A0" w:rsidRPr="00C66614">
        <w:rPr>
          <w:bCs/>
          <w:szCs w:val="24"/>
        </w:rPr>
        <w:t>(выполнении работы, оказания услуги) по договору</w:t>
      </w:r>
      <w:r w:rsidR="00C66614">
        <w:rPr>
          <w:bCs/>
          <w:szCs w:val="24"/>
        </w:rPr>
        <w:t xml:space="preserve"> </w:t>
      </w:r>
      <w:r w:rsidR="003234A0" w:rsidRPr="00C66614">
        <w:rPr>
          <w:bCs/>
          <w:szCs w:val="24"/>
        </w:rPr>
        <w:t>(отдельному этапу договора)</w:t>
      </w:r>
      <w:r w:rsidR="00C66614">
        <w:rPr>
          <w:bCs/>
          <w:szCs w:val="24"/>
        </w:rPr>
        <w:t>.</w:t>
      </w:r>
    </w:p>
    <w:p w14:paraId="50F7079A" w14:textId="795FA0E0" w:rsidR="001B0985" w:rsidRPr="00C66614" w:rsidRDefault="001B0985" w:rsidP="001B0985">
      <w:pPr>
        <w:pStyle w:val="3-"/>
        <w:numPr>
          <w:ilvl w:val="0"/>
          <w:numId w:val="0"/>
        </w:numPr>
        <w:tabs>
          <w:tab w:val="left" w:pos="1418"/>
        </w:tabs>
        <w:spacing w:before="0" w:after="0" w:line="276" w:lineRule="auto"/>
        <w:rPr>
          <w:szCs w:val="24"/>
        </w:rPr>
      </w:pPr>
      <w:r w:rsidRPr="00D7697D">
        <w:rPr>
          <w:szCs w:val="24"/>
        </w:rPr>
        <w:t xml:space="preserve">Участники имеют право обжаловать принятое решение в течение 3 рабочих дней со дня получения </w:t>
      </w:r>
      <w:r w:rsidRPr="00C66614">
        <w:rPr>
          <w:szCs w:val="24"/>
        </w:rPr>
        <w:t>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2D8BA14E" w:rsidR="00D77B28" w:rsidRPr="00C66614" w:rsidRDefault="00D77B28" w:rsidP="00C66614">
      <w:pPr>
        <w:pStyle w:val="3-"/>
        <w:numPr>
          <w:ilvl w:val="2"/>
          <w:numId w:val="54"/>
        </w:numPr>
        <w:tabs>
          <w:tab w:val="left" w:pos="1418"/>
        </w:tabs>
        <w:spacing w:before="0" w:after="0" w:line="276" w:lineRule="auto"/>
        <w:ind w:left="0" w:firstLine="709"/>
        <w:rPr>
          <w:szCs w:val="24"/>
        </w:rPr>
      </w:pPr>
      <w:r w:rsidRPr="00C66614">
        <w:t xml:space="preserve">Предполагается, что подведение итогов закупки будет осуществлено по адресу фактического нахождения Организатора закупки в срок до </w:t>
      </w:r>
      <w:r w:rsidR="000B0AF5" w:rsidRPr="000B0AF5">
        <w:rPr>
          <w:b/>
        </w:rPr>
        <w:t>29</w:t>
      </w:r>
      <w:r w:rsidRPr="00C66614">
        <w:rPr>
          <w:b/>
        </w:rPr>
        <w:t xml:space="preserve"> </w:t>
      </w:r>
      <w:r w:rsidR="000B0AF5">
        <w:rPr>
          <w:b/>
        </w:rPr>
        <w:t>декабря</w:t>
      </w:r>
      <w:r w:rsidRPr="00C66614">
        <w:rPr>
          <w:b/>
        </w:rPr>
        <w:t xml:space="preserve"> 2017 г. 14:00</w:t>
      </w:r>
      <w:r w:rsidRPr="00C66614">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1F473E">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1F473E">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1F473E">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1F473E">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1F473E">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1F473E">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1F473E">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1F473E">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1F473E">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1F473E">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1F473E">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1F473E">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1F473E">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1F473E">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1F473E">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1F473E">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1F473E">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1F473E">
            <w:pPr>
              <w:widowControl w:val="0"/>
              <w:spacing w:line="240" w:lineRule="auto"/>
              <w:jc w:val="center"/>
              <w:rPr>
                <w:b/>
              </w:rPr>
            </w:pPr>
          </w:p>
        </w:tc>
      </w:tr>
      <w:tr w:rsidR="00FB52FE" w:rsidRPr="004E38BC" w14:paraId="44B87C8F" w14:textId="77777777" w:rsidTr="001F473E">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1F473E">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1F473E">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1F473E">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1F473E">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1F473E">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1F473E">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1F473E">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1F473E">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1F473E">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1F473E">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1F473E">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1F473E">
            <w:pPr>
              <w:pStyle w:val="aff2"/>
              <w:widowControl w:val="0"/>
              <w:spacing w:before="0" w:after="0"/>
              <w:ind w:left="0" w:right="0"/>
              <w:jc w:val="both"/>
              <w:rPr>
                <w:bCs w:val="0"/>
                <w:szCs w:val="24"/>
                <w:lang w:eastAsia="en-US"/>
              </w:rPr>
            </w:pPr>
          </w:p>
        </w:tc>
      </w:tr>
      <w:tr w:rsidR="00FB52FE" w:rsidRPr="004E38BC" w14:paraId="58C2C49D" w14:textId="77777777" w:rsidTr="001F473E">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1F473E">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1F473E">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1F473E">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1F473E">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1F473E">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1F473E">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1F473E">
            <w:pPr>
              <w:pStyle w:val="aff2"/>
              <w:widowControl w:val="0"/>
              <w:spacing w:before="0" w:after="0"/>
              <w:jc w:val="both"/>
              <w:rPr>
                <w:szCs w:val="24"/>
                <w:lang w:eastAsia="en-US"/>
              </w:rPr>
            </w:pPr>
          </w:p>
        </w:tc>
      </w:tr>
      <w:tr w:rsidR="00FB52FE" w:rsidRPr="004E38BC" w14:paraId="0F507764" w14:textId="77777777" w:rsidTr="001F473E">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1F473E">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1F473E">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1F473E">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1F473E">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1F473E">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1F473E">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1F473E">
            <w:pPr>
              <w:pStyle w:val="aff2"/>
              <w:widowControl w:val="0"/>
              <w:spacing w:before="0" w:after="0"/>
              <w:jc w:val="both"/>
              <w:rPr>
                <w:szCs w:val="24"/>
                <w:lang w:eastAsia="en-US"/>
              </w:rPr>
            </w:pPr>
          </w:p>
        </w:tc>
      </w:tr>
      <w:tr w:rsidR="00FB52FE" w:rsidRPr="004E38BC" w14:paraId="041680C6" w14:textId="77777777" w:rsidTr="001F473E">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1F473E">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1F473E">
            <w:pPr>
              <w:pStyle w:val="aff2"/>
              <w:widowControl w:val="0"/>
              <w:spacing w:before="0" w:after="0"/>
              <w:rPr>
                <w:szCs w:val="24"/>
              </w:rPr>
            </w:pPr>
            <w:r w:rsidRPr="00C47ED3">
              <w:rPr>
                <w:szCs w:val="24"/>
              </w:rPr>
              <w:t>ИТОГО за год,</w:t>
            </w:r>
          </w:p>
          <w:p w14:paraId="3BBEA885" w14:textId="77777777" w:rsidR="00FB52FE" w:rsidRPr="004D0F20" w:rsidRDefault="00FB52FE" w:rsidP="001F473E">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1F473E">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1F473E">
            <w:pPr>
              <w:pStyle w:val="aff2"/>
              <w:widowControl w:val="0"/>
              <w:spacing w:before="0" w:after="0"/>
              <w:jc w:val="both"/>
              <w:rPr>
                <w:szCs w:val="24"/>
                <w:lang w:eastAsia="en-US"/>
              </w:rPr>
            </w:pPr>
          </w:p>
        </w:tc>
      </w:tr>
      <w:tr w:rsidR="00FB52FE" w:rsidRPr="004E38BC" w14:paraId="61FDE954" w14:textId="77777777" w:rsidTr="001F47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1F473E">
            <w:pPr>
              <w:widowControl w:val="0"/>
              <w:spacing w:line="240" w:lineRule="auto"/>
              <w:rPr>
                <w:color w:val="000000"/>
              </w:rPr>
            </w:pPr>
          </w:p>
        </w:tc>
        <w:tc>
          <w:tcPr>
            <w:tcW w:w="579" w:type="pct"/>
          </w:tcPr>
          <w:p w14:paraId="132A8876" w14:textId="77777777" w:rsidR="00FB52FE" w:rsidRPr="004D0F20" w:rsidRDefault="00FB52FE" w:rsidP="001F473E">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1F473E">
            <w:pPr>
              <w:widowControl w:val="0"/>
              <w:spacing w:line="240" w:lineRule="auto"/>
              <w:rPr>
                <w:color w:val="000000"/>
              </w:rPr>
            </w:pPr>
          </w:p>
        </w:tc>
      </w:tr>
      <w:tr w:rsidR="00FB52FE" w:rsidRPr="004E38BC" w14:paraId="1C9968AB" w14:textId="77777777" w:rsidTr="001F47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1F473E">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1F473E">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1F473E">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7B384" w14:textId="77777777" w:rsidR="002B5906" w:rsidRDefault="002B5906">
      <w:pPr>
        <w:spacing w:line="240" w:lineRule="auto"/>
      </w:pPr>
      <w:r>
        <w:separator/>
      </w:r>
    </w:p>
  </w:endnote>
  <w:endnote w:type="continuationSeparator" w:id="0">
    <w:p w14:paraId="0DE86EFA" w14:textId="77777777" w:rsidR="002B5906" w:rsidRDefault="002B5906">
      <w:pPr>
        <w:spacing w:line="240" w:lineRule="auto"/>
      </w:pPr>
      <w:r>
        <w:continuationSeparator/>
      </w:r>
    </w:p>
  </w:endnote>
  <w:endnote w:type="continuationNotice" w:id="1">
    <w:p w14:paraId="03E8E4CE" w14:textId="77777777" w:rsidR="002B5906" w:rsidRDefault="002B59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1F473E" w:rsidRDefault="001F473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1F473E" w:rsidRPr="00FA0376" w:rsidRDefault="001F473E"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34CDC">
      <w:rPr>
        <w:noProof/>
        <w:sz w:val="16"/>
        <w:szCs w:val="16"/>
        <w:lang w:eastAsia="ru-RU"/>
      </w:rPr>
      <w:t>28</w:t>
    </w:r>
    <w:r w:rsidRPr="00FA0376">
      <w:rPr>
        <w:sz w:val="16"/>
        <w:szCs w:val="16"/>
        <w:lang w:eastAsia="ru-RU"/>
      </w:rPr>
      <w:fldChar w:fldCharType="end"/>
    </w:r>
  </w:p>
  <w:p w14:paraId="3B08FB40" w14:textId="69637875" w:rsidR="001F473E" w:rsidRPr="00C66614" w:rsidRDefault="001F473E" w:rsidP="00C66614">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C66614" w:rsidRPr="00C66614">
      <w:rPr>
        <w:sz w:val="18"/>
        <w:szCs w:val="18"/>
      </w:rPr>
      <w:t>право заключения договора на оказание услуг по техническому обслуживанию пожарно-охранной сигнализации и систем оповещения о пожаре на 2018 г. для нужд филиала ПАО «МРСК Юга» - «Астраханьэнерго»</w:t>
    </w:r>
  </w:p>
  <w:p w14:paraId="629B92FA" w14:textId="77777777" w:rsidR="001F473E" w:rsidRPr="008B416A" w:rsidRDefault="001F473E"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1F473E" w:rsidRDefault="001F473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1F473E" w:rsidRDefault="001F473E"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1F473E" w:rsidRDefault="001F473E"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1F473E" w:rsidRPr="00C107B8" w:rsidRDefault="001F473E"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1F473E" w:rsidRDefault="001F473E"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1F473E" w:rsidRPr="00C107B8" w:rsidRDefault="001F473E"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68350" w14:textId="77777777" w:rsidR="002B5906" w:rsidRDefault="002B5906">
      <w:pPr>
        <w:spacing w:line="240" w:lineRule="auto"/>
      </w:pPr>
      <w:r>
        <w:separator/>
      </w:r>
    </w:p>
  </w:footnote>
  <w:footnote w:type="continuationSeparator" w:id="0">
    <w:p w14:paraId="11843938" w14:textId="77777777" w:rsidR="002B5906" w:rsidRDefault="002B5906">
      <w:pPr>
        <w:spacing w:line="240" w:lineRule="auto"/>
      </w:pPr>
      <w:r>
        <w:continuationSeparator/>
      </w:r>
    </w:p>
  </w:footnote>
  <w:footnote w:type="continuationNotice" w:id="1">
    <w:p w14:paraId="7B58CC9C" w14:textId="77777777" w:rsidR="002B5906" w:rsidRDefault="002B5906">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1F473E" w:rsidRDefault="001F473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1F473E" w:rsidRDefault="001F473E"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1F473E" w:rsidRDefault="001F473E">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1F473E" w:rsidRDefault="001F473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1F473E" w:rsidRDefault="001F473E"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1F473E" w:rsidRDefault="001F473E">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1F473E" w:rsidRDefault="001F473E"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1F473E" w:rsidRDefault="001F473E">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1F473E" w:rsidRDefault="001F473E">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1F473E" w:rsidRDefault="001F473E"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0AF5"/>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73E"/>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590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4CDC"/>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66614"/>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5FC"/>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56" Type="http://schemas.microsoft.com/office/2011/relationships/commentsExtended" Target="commentsExtended.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2BA7B7-FF17-4F71-86B0-B09CB3727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1767</TotalTime>
  <Pages>60</Pages>
  <Words>20645</Words>
  <Characters>117680</Characters>
  <Application>Microsoft Office Word</Application>
  <DocSecurity>0</DocSecurity>
  <Lines>980</Lines>
  <Paragraphs>276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138049</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81</cp:revision>
  <cp:lastPrinted>2016-09-14T10:14:00Z</cp:lastPrinted>
  <dcterms:created xsi:type="dcterms:W3CDTF">2016-07-15T04:13:00Z</dcterms:created>
  <dcterms:modified xsi:type="dcterms:W3CDTF">2017-10-12T12:53:00Z</dcterms:modified>
</cp:coreProperties>
</file>